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A2C94" w14:textId="3F95B2F6" w:rsidR="004C3561" w:rsidRDefault="004C3561" w:rsidP="007061F0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5D72C545" w14:textId="6B7142F8" w:rsidR="00377526" w:rsidRDefault="004C3561" w:rsidP="007061F0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9166B6">
        <w:rPr>
          <w:rFonts w:ascii="Verdana" w:hAnsi="Verdana" w:cs="Arial"/>
          <w:b/>
          <w:color w:val="002060"/>
          <w:sz w:val="36"/>
          <w:szCs w:val="36"/>
          <w:lang w:val="en-GB"/>
        </w:rPr>
        <w:t>St</w:t>
      </w:r>
      <w:r>
        <w:rPr>
          <w:rFonts w:ascii="Verdana" w:hAnsi="Verdana" w:cs="Arial"/>
          <w:b/>
          <w:color w:val="002060"/>
          <w:sz w:val="36"/>
          <w:szCs w:val="36"/>
          <w:lang w:val="en-GB"/>
        </w:rPr>
        <w:t>aff Mobility For Training</w:t>
      </w:r>
      <w:r w:rsidR="00D97FE7">
        <w:rPr>
          <w:rStyle w:val="EndnoteReference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0AA13AFF" w14:textId="2C20BE9D" w:rsidR="00D97FE7" w:rsidRPr="00F550D9" w:rsidRDefault="00D97FE7" w:rsidP="00D97FE7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F550D9">
        <w:rPr>
          <w:rFonts w:ascii="Verdana" w:hAnsi="Verdana" w:cs="Calibri"/>
          <w:lang w:val="en-GB"/>
        </w:rPr>
        <w:t>Planned period of the t</w:t>
      </w:r>
      <w:r w:rsidR="00E2199B">
        <w:rPr>
          <w:rFonts w:ascii="Verdana" w:hAnsi="Verdana" w:cs="Calibri"/>
          <w:lang w:val="en-GB"/>
        </w:rPr>
        <w:t>raining</w:t>
      </w:r>
      <w:r w:rsidRPr="00F550D9">
        <w:rPr>
          <w:rFonts w:ascii="Verdana" w:hAnsi="Verdana" w:cs="Calibri"/>
          <w:color w:val="FF0000"/>
          <w:lang w:val="en-GB"/>
        </w:rPr>
        <w:t xml:space="preserve"> </w:t>
      </w:r>
      <w:r w:rsidRPr="00F550D9">
        <w:rPr>
          <w:rFonts w:ascii="Verdana" w:hAnsi="Verdana" w:cs="Calibri"/>
          <w:lang w:val="en-GB"/>
        </w:rPr>
        <w:t xml:space="preserve">activity: from </w:t>
      </w:r>
      <w:r w:rsidRPr="00F550D9">
        <w:rPr>
          <w:rFonts w:ascii="Verdana" w:hAnsi="Verdana" w:cs="Calibri"/>
          <w:i/>
          <w:lang w:val="en-GB"/>
        </w:rPr>
        <w:t>[day/month/year]</w:t>
      </w:r>
      <w:r w:rsidRPr="00F550D9">
        <w:rPr>
          <w:rFonts w:ascii="Verdana" w:hAnsi="Verdana" w:cs="Calibri"/>
          <w:lang w:val="en-GB"/>
        </w:rPr>
        <w:tab/>
        <w:t xml:space="preserve">till </w:t>
      </w:r>
      <w:r w:rsidRPr="00F550D9">
        <w:rPr>
          <w:rFonts w:ascii="Verdana" w:hAnsi="Verdana" w:cs="Calibri"/>
          <w:i/>
          <w:lang w:val="en-GB"/>
        </w:rPr>
        <w:t>[day/month/year]</w:t>
      </w:r>
    </w:p>
    <w:p w14:paraId="5D72C547" w14:textId="56AA9976" w:rsidR="00887CE1" w:rsidRDefault="00D97FE7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204A7A">
        <w:rPr>
          <w:rFonts w:ascii="Verdana" w:hAnsi="Verdana" w:cs="Calibri"/>
          <w:lang w:val="en-GB"/>
        </w:rPr>
        <w:t xml:space="preserve">Duration (days) – excluding travel days: …………………. </w:t>
      </w:r>
    </w:p>
    <w:p w14:paraId="5D72C548" w14:textId="77777777" w:rsidR="00377526" w:rsidRPr="006261DD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>
        <w:rPr>
          <w:rFonts w:ascii="Verdana" w:hAnsi="Verdana" w:cs="Arial"/>
          <w:b/>
          <w:color w:val="002060"/>
          <w:szCs w:val="24"/>
          <w:lang w:val="en-GB"/>
        </w:rPr>
        <w:t>Staff Member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157"/>
      </w:tblGrid>
      <w:tr w:rsidR="00377526" w:rsidRPr="007673FA" w14:paraId="5D72C54D" w14:textId="77777777" w:rsidTr="00526FE9">
        <w:trPr>
          <w:trHeight w:val="334"/>
        </w:trPr>
        <w:tc>
          <w:tcPr>
            <w:tcW w:w="2232" w:type="dxa"/>
            <w:shd w:val="clear" w:color="auto" w:fill="FFFFFF"/>
          </w:tcPr>
          <w:p w14:paraId="5D72C549" w14:textId="3540BCD1" w:rsidR="00377526" w:rsidRPr="00DD35B7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DB714F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is-IS"/>
              </w:rPr>
              <w:t>(s)</w:t>
            </w:r>
          </w:p>
        </w:tc>
        <w:tc>
          <w:tcPr>
            <w:tcW w:w="2232" w:type="dxa"/>
            <w:shd w:val="clear" w:color="auto" w:fill="FFFFFF"/>
          </w:tcPr>
          <w:p w14:paraId="5D72C54A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4B" w14:textId="0F985E11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9578BC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en-GB"/>
              </w:rPr>
              <w:t>(s)</w:t>
            </w:r>
          </w:p>
        </w:tc>
        <w:tc>
          <w:tcPr>
            <w:tcW w:w="2157" w:type="dxa"/>
            <w:shd w:val="clear" w:color="auto" w:fill="FFFFFF"/>
          </w:tcPr>
          <w:p w14:paraId="5D72C54C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52" w14:textId="77777777" w:rsidTr="00526FE9">
        <w:trPr>
          <w:trHeight w:val="412"/>
        </w:trPr>
        <w:tc>
          <w:tcPr>
            <w:tcW w:w="2232" w:type="dxa"/>
            <w:shd w:val="clear" w:color="auto" w:fill="FFFFFF"/>
          </w:tcPr>
          <w:p w14:paraId="5D72C54E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232" w:type="dxa"/>
            <w:shd w:val="clear" w:color="auto" w:fill="FFFFFF"/>
          </w:tcPr>
          <w:p w14:paraId="5D72C54F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0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Pr="0023464A">
              <w:rPr>
                <w:rStyle w:val="EndnoteReference"/>
                <w:rFonts w:ascii="Verdana" w:hAnsi="Verdana" w:cs="Calibri"/>
                <w:sz w:val="20"/>
                <w:lang w:val="en-GB"/>
              </w:rPr>
              <w:endnoteReference w:id="3"/>
            </w:r>
          </w:p>
        </w:tc>
        <w:tc>
          <w:tcPr>
            <w:tcW w:w="2157" w:type="dxa"/>
            <w:shd w:val="clear" w:color="auto" w:fill="FFFFFF"/>
          </w:tcPr>
          <w:p w14:paraId="5D72C551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7673FA" w14:paraId="5D72C557" w14:textId="77777777" w:rsidTr="00526FE9">
        <w:tc>
          <w:tcPr>
            <w:tcW w:w="2232" w:type="dxa"/>
            <w:shd w:val="clear" w:color="auto" w:fill="FFFFFF"/>
          </w:tcPr>
          <w:p w14:paraId="5D72C553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Sex 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[</w:t>
            </w:r>
            <w:r w:rsidRPr="007673FA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232" w:type="dxa"/>
            <w:shd w:val="clear" w:color="auto" w:fill="FFFFFF"/>
          </w:tcPr>
          <w:p w14:paraId="5D72C554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5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157" w:type="dxa"/>
            <w:shd w:val="clear" w:color="auto" w:fill="FFFFFF"/>
          </w:tcPr>
          <w:p w14:paraId="5D72C556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color w:val="002060"/>
                <w:sz w:val="20"/>
                <w:lang w:val="en-GB"/>
              </w:rPr>
              <w:t>20../20..</w:t>
            </w:r>
          </w:p>
        </w:tc>
      </w:tr>
      <w:tr w:rsidR="00CC707F" w:rsidRPr="007673FA" w14:paraId="5D72C55C" w14:textId="77777777" w:rsidTr="004A0549">
        <w:tc>
          <w:tcPr>
            <w:tcW w:w="2232" w:type="dxa"/>
            <w:shd w:val="clear" w:color="auto" w:fill="FFFFFF"/>
          </w:tcPr>
          <w:p w14:paraId="5D72C558" w14:textId="77777777" w:rsidR="00CC707F" w:rsidRPr="007673FA" w:rsidRDefault="00CC707F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D72C55B" w14:textId="77777777" w:rsidR="00CC707F" w:rsidRPr="007673FA" w:rsidRDefault="00CC707F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D72C55D" w14:textId="77777777" w:rsidR="00377526" w:rsidRPr="00A22108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D72C55E" w14:textId="77777777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71"/>
        <w:gridCol w:w="2268"/>
        <w:gridCol w:w="2157"/>
      </w:tblGrid>
      <w:tr w:rsidR="00887CE1" w:rsidRPr="007673FA" w14:paraId="5D72C563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5F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D72C560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14:paraId="5D72C561" w14:textId="0AAE9926" w:rsidR="00887CE1" w:rsidRPr="00E02718" w:rsidRDefault="00526FE9" w:rsidP="00526FE9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D72C562" w14:textId="77777777" w:rsidR="00887CE1" w:rsidRPr="007673FA" w:rsidRDefault="00887CE1" w:rsidP="00526FE9">
            <w:pPr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887CE1" w:rsidRPr="007673FA" w14:paraId="5D72C56A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64" w14:textId="3BB4CB4D" w:rsidR="00887CE1" w:rsidRPr="001264FF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1264FF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D302B8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4"/>
            </w:r>
            <w:r w:rsidRPr="001264FF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D72C565" w14:textId="77777777" w:rsidR="00887CE1" w:rsidRPr="005E466D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66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 w:rsidDel="00E74C82">
              <w:rPr>
                <w:rFonts w:ascii="Verdana" w:hAnsi="Verdana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271" w:type="dxa"/>
            <w:shd w:val="clear" w:color="auto" w:fill="FFFFFF"/>
          </w:tcPr>
          <w:p w14:paraId="5D72C567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D72C568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D72C569" w14:textId="77777777" w:rsidR="00887CE1" w:rsidRPr="007673FA" w:rsidRDefault="00887CE1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6F" w14:textId="77777777" w:rsidTr="00526FE9">
        <w:trPr>
          <w:trHeight w:val="559"/>
        </w:trPr>
        <w:tc>
          <w:tcPr>
            <w:tcW w:w="2232" w:type="dxa"/>
            <w:shd w:val="clear" w:color="auto" w:fill="FFFFFF"/>
          </w:tcPr>
          <w:p w14:paraId="5D72C56B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5D72C56C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D72C56D" w14:textId="77777777" w:rsidR="00377526" w:rsidRPr="005E466D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 w:rsidRPr="00F76D5B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5"/>
            </w:r>
          </w:p>
        </w:tc>
        <w:tc>
          <w:tcPr>
            <w:tcW w:w="2157" w:type="dxa"/>
            <w:shd w:val="clear" w:color="auto" w:fill="FFFFFF"/>
          </w:tcPr>
          <w:p w14:paraId="5D72C56E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E02718" w14:paraId="5D72C574" w14:textId="77777777" w:rsidTr="00526FE9">
        <w:tc>
          <w:tcPr>
            <w:tcW w:w="2232" w:type="dxa"/>
            <w:shd w:val="clear" w:color="auto" w:fill="FFFFFF"/>
          </w:tcPr>
          <w:p w14:paraId="5D72C570" w14:textId="77777777" w:rsidR="00377526" w:rsidRPr="007673FA" w:rsidRDefault="00377526" w:rsidP="00C17AB2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D72C571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D72C572" w14:textId="77777777" w:rsidR="00377526" w:rsidRPr="00E02718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E02718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E02718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E02718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D72C573" w14:textId="77777777" w:rsidR="00377526" w:rsidRPr="00E02718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</w:tbl>
    <w:p w14:paraId="5D72C575" w14:textId="77777777" w:rsidR="00377526" w:rsidRPr="00076EA2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fr-BE"/>
        </w:rPr>
      </w:pPr>
    </w:p>
    <w:p w14:paraId="5D72C576" w14:textId="524BAF3D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157"/>
      </w:tblGrid>
      <w:tr w:rsidR="00D97FE7" w:rsidRPr="00D97FE7" w14:paraId="5D72C57C" w14:textId="77777777" w:rsidTr="00BE7FD7">
        <w:trPr>
          <w:trHeight w:val="371"/>
        </w:trPr>
        <w:tc>
          <w:tcPr>
            <w:tcW w:w="2232" w:type="dxa"/>
            <w:shd w:val="clear" w:color="auto" w:fill="FFFFFF"/>
          </w:tcPr>
          <w:p w14:paraId="5D72C577" w14:textId="77777777" w:rsidR="00D97FE7" w:rsidRPr="007673FA" w:rsidRDefault="00D97FE7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  <w:r w:rsidRPr="00937BA5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D72C57B" w14:textId="37197F7B" w:rsidR="00D97FE7" w:rsidRPr="007673FA" w:rsidRDefault="00D97FE7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83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7D" w14:textId="77777777" w:rsidR="00377526" w:rsidRPr="00461A0D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61A0D">
              <w:rPr>
                <w:rFonts w:ascii="Verdana" w:hAnsi="Verdana" w:cs="Arial"/>
                <w:sz w:val="20"/>
                <w:lang w:val="en-GB"/>
              </w:rPr>
              <w:t xml:space="preserve">Erasmus code </w:t>
            </w:r>
          </w:p>
          <w:p w14:paraId="5D72C57E" w14:textId="77777777" w:rsidR="00377526" w:rsidRPr="00A740A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740AA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7F" w14:textId="77777777" w:rsidR="00377526" w:rsidRPr="007673F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D72C580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1" w14:textId="6BA90128" w:rsidR="00377526" w:rsidRPr="007673FA" w:rsidRDefault="009F32D0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377526" w:rsidRPr="007673FA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157" w:type="dxa"/>
            <w:shd w:val="clear" w:color="auto" w:fill="FFFFFF"/>
          </w:tcPr>
          <w:p w14:paraId="5D72C582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88" w14:textId="77777777" w:rsidTr="00526FE9">
        <w:trPr>
          <w:trHeight w:val="559"/>
        </w:trPr>
        <w:tc>
          <w:tcPr>
            <w:tcW w:w="2232" w:type="dxa"/>
            <w:shd w:val="clear" w:color="auto" w:fill="FFFFFF"/>
          </w:tcPr>
          <w:p w14:paraId="5D72C584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32" w:type="dxa"/>
            <w:shd w:val="clear" w:color="auto" w:fill="FFFFFF"/>
          </w:tcPr>
          <w:p w14:paraId="5D72C585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6" w14:textId="77777777" w:rsidR="00377526" w:rsidRPr="007673FA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57" w:type="dxa"/>
            <w:shd w:val="clear" w:color="auto" w:fill="FFFFFF"/>
          </w:tcPr>
          <w:p w14:paraId="5D72C587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3D0705" w14:paraId="5D72C58D" w14:textId="77777777" w:rsidTr="00526FE9">
        <w:tc>
          <w:tcPr>
            <w:tcW w:w="2232" w:type="dxa"/>
            <w:shd w:val="clear" w:color="auto" w:fill="FFFFFF"/>
          </w:tcPr>
          <w:p w14:paraId="5D72C589" w14:textId="77777777" w:rsidR="00377526" w:rsidRPr="007673FA" w:rsidRDefault="00377526" w:rsidP="00893FA3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>
              <w:rPr>
                <w:rFonts w:ascii="Verdana" w:hAnsi="Verdana" w:cs="Arial"/>
                <w:sz w:val="20"/>
                <w:lang w:val="en-GB"/>
              </w:rPr>
              <w:t>,</w:t>
            </w:r>
            <w:r w:rsidRPr="00E74C82">
              <w:rPr>
                <w:rFonts w:ascii="Verdana" w:hAnsi="Verdana" w:cs="Arial"/>
                <w:sz w:val="20"/>
                <w:lang w:val="en-GB"/>
              </w:rPr>
              <w:br/>
            </w:r>
            <w:r w:rsidRPr="007673FA">
              <w:rPr>
                <w:rFonts w:ascii="Verdana" w:hAnsi="Verdana" w:cs="Arial"/>
                <w:sz w:val="20"/>
                <w:lang w:val="en-GB"/>
              </w:rPr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32" w:type="dxa"/>
            <w:shd w:val="clear" w:color="auto" w:fill="FFFFFF"/>
          </w:tcPr>
          <w:p w14:paraId="5D72C58A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B" w14:textId="77777777" w:rsidR="00377526" w:rsidRPr="003D0705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3D0705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3D0705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3D0705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D72C58C" w14:textId="77777777" w:rsidR="00377526" w:rsidRPr="003D0705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  <w:tr w:rsidR="00377526" w:rsidRPr="00DD35B7" w14:paraId="5D72C594" w14:textId="77777777" w:rsidTr="00526FE9">
        <w:tc>
          <w:tcPr>
            <w:tcW w:w="2232" w:type="dxa"/>
            <w:shd w:val="clear" w:color="auto" w:fill="FFFFFF"/>
          </w:tcPr>
          <w:p w14:paraId="5D72C58E" w14:textId="77777777" w:rsidR="00377526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Type of enterprise:</w:t>
            </w:r>
          </w:p>
          <w:p w14:paraId="5D72C58F" w14:textId="77777777" w:rsidR="00377526" w:rsidRPr="005E466D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NACE</w:t>
            </w:r>
            <w:r w:rsidRPr="00461A0D">
              <w:rPr>
                <w:rFonts w:ascii="Verdana" w:hAnsi="Verdana" w:cs="Arial"/>
                <w:sz w:val="20"/>
                <w:lang w:val="en-GB"/>
              </w:rPr>
              <w:t xml:space="preserve"> code</w:t>
            </w:r>
            <w:r>
              <w:rPr>
                <w:rStyle w:val="EndnoteReference"/>
                <w:rFonts w:ascii="Verdana" w:hAnsi="Verdana" w:cs="Arial"/>
                <w:sz w:val="20"/>
                <w:lang w:val="en-GB"/>
              </w:rPr>
              <w:t xml:space="preserve"> </w:t>
            </w:r>
            <w:r w:rsidRPr="00354F60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6"/>
            </w:r>
          </w:p>
          <w:p w14:paraId="5D72C590" w14:textId="77777777" w:rsidR="00377526" w:rsidRPr="00E02718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740AA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32" w:type="dxa"/>
            <w:shd w:val="clear" w:color="auto" w:fill="FFFFFF"/>
          </w:tcPr>
          <w:p w14:paraId="5D72C591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192BF082" w14:textId="20B725B8" w:rsidR="00D97FE7" w:rsidRPr="00CF3C00" w:rsidRDefault="00D97FE7" w:rsidP="00D97FE7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E02718">
              <w:rPr>
                <w:rFonts w:ascii="Verdana" w:hAnsi="Verdana" w:cs="Arial"/>
                <w:sz w:val="20"/>
                <w:lang w:val="en-GB"/>
              </w:rPr>
              <w:t>Size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Pr="00CF3C00">
              <w:rPr>
                <w:rFonts w:ascii="Verdana" w:hAnsi="Verdana" w:cs="Arial"/>
                <w:sz w:val="20"/>
                <w:lang w:val="en-GB"/>
              </w:rPr>
              <w:t xml:space="preserve">of enterprise </w:t>
            </w:r>
          </w:p>
          <w:p w14:paraId="5D72C592" w14:textId="7E44EFF9" w:rsidR="004C7388" w:rsidRPr="00526FE9" w:rsidRDefault="00D97FE7" w:rsidP="004C7388">
            <w:pPr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CF3C00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157" w:type="dxa"/>
            <w:shd w:val="clear" w:color="auto" w:fill="FFFFFF"/>
          </w:tcPr>
          <w:p w14:paraId="0A24C3A1" w14:textId="5E0B1135" w:rsidR="00E915B6" w:rsidRDefault="00BF7C93" w:rsidP="00526FE9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95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D72C593" w14:textId="5B1CCC50" w:rsidR="00377526" w:rsidRPr="00E02718" w:rsidRDefault="00BF7C93" w:rsidP="00526FE9">
            <w:pPr>
              <w:spacing w:after="120"/>
              <w:ind w:right="-992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95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&gt;250 employees</w:t>
            </w:r>
          </w:p>
        </w:tc>
      </w:tr>
    </w:tbl>
    <w:p w14:paraId="5D72C596" w14:textId="77777777" w:rsidR="00967A21" w:rsidRPr="00E2199B" w:rsidRDefault="00967A21" w:rsidP="00967A21">
      <w:pPr>
        <w:pStyle w:val="Text4"/>
        <w:pBdr>
          <w:bottom w:val="single" w:sz="6" w:space="1" w:color="auto"/>
        </w:pBdr>
        <w:ind w:left="0"/>
        <w:rPr>
          <w:lang w:val="en-GB"/>
        </w:rPr>
      </w:pPr>
    </w:p>
    <w:p w14:paraId="5D72C597" w14:textId="77777777" w:rsidR="00967A21" w:rsidRDefault="00967A21" w:rsidP="00967A21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For guidelines, please look at the end notes on page 3.  </w:t>
      </w:r>
    </w:p>
    <w:p w14:paraId="19919A95" w14:textId="7E5AE98D" w:rsidR="00F550D9" w:rsidRPr="00F550D9" w:rsidRDefault="00377526" w:rsidP="00F550D9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Section to be completed </w:t>
      </w:r>
      <w:r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5D72C59C" w14:textId="4C733232" w:rsidR="004F2CA0" w:rsidRDefault="00377526" w:rsidP="004A4118">
      <w:pPr>
        <w:pStyle w:val="Heading4"/>
        <w:keepNext w:val="0"/>
        <w:numPr>
          <w:ilvl w:val="0"/>
          <w:numId w:val="0"/>
        </w:numPr>
        <w:tabs>
          <w:tab w:val="left" w:pos="426"/>
        </w:tabs>
        <w:rPr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  <w:t>PROPOSED MOBILITY PROGRAMME</w:t>
      </w:r>
    </w:p>
    <w:p w14:paraId="1C887271" w14:textId="43154BA7" w:rsidR="003C59B7" w:rsidRPr="003C59B7" w:rsidRDefault="003C59B7" w:rsidP="003C59B7">
      <w:pPr>
        <w:pStyle w:val="Text4"/>
        <w:ind w:left="0"/>
        <w:rPr>
          <w:rFonts w:ascii="Verdana" w:hAnsi="Verdana"/>
          <w:sz w:val="20"/>
          <w:lang w:val="en-GB"/>
        </w:rPr>
      </w:pPr>
      <w:r w:rsidRPr="003C59B7">
        <w:rPr>
          <w:rFonts w:ascii="Verdana" w:hAnsi="Verdana"/>
          <w:sz w:val="20"/>
          <w:lang w:val="en-GB"/>
        </w:rPr>
        <w:t xml:space="preserve">Language of </w:t>
      </w:r>
      <w:r>
        <w:rPr>
          <w:rFonts w:ascii="Verdana" w:hAnsi="Verdana"/>
          <w:sz w:val="20"/>
          <w:lang w:val="en-GB"/>
        </w:rPr>
        <w:t>training</w:t>
      </w:r>
      <w:r w:rsidRPr="003C59B7">
        <w:rPr>
          <w:rFonts w:ascii="Verdana" w:hAnsi="Verdana"/>
          <w:sz w:val="20"/>
          <w:lang w:val="en-GB"/>
        </w:rPr>
        <w:t>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8B1B7F" w14:paraId="5D72C59E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03A024" w14:textId="69CE31A3" w:rsidR="00F550D9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18740672" w14:textId="1FEC722F" w:rsidR="008F1CA2" w:rsidRDefault="008F1CA2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C757C00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69F98C1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D" w14:textId="77777777" w:rsidR="00D302B8" w:rsidRPr="00482A4F" w:rsidRDefault="00D302B8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8B1B7F" w14:paraId="5D72C5A0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2C491DAB" w14:textId="5A442AD9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D97FE7" w:rsidRPr="00D97FE7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the institutions involved):</w:t>
            </w:r>
          </w:p>
          <w:p w14:paraId="1AFAC046" w14:textId="307CE8FB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926CC6B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9F5F4FF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F" w14:textId="78ACBD81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8B1B7F" w14:paraId="5D72C5A2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23DC92" w14:textId="77777777" w:rsidR="00D302B8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Activities to be carried out</w:t>
            </w:r>
            <w:r w:rsidR="00D302B8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0678246" w14:textId="619A3383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600958A2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E687B6C" w14:textId="3D84E4DC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F244556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1" w14:textId="3FD18097" w:rsidR="00377526" w:rsidRPr="00482A4F" w:rsidRDefault="00377526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8B1B7F" w14:paraId="5D72C5A4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633EF97E" w14:textId="69A008F3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Expected outcomes and impact</w:t>
            </w:r>
            <w:r w:rsidR="00D97FE7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(e.g. on the professional development of the </w:t>
            </w:r>
            <w:r w:rsidR="00DD35B7">
              <w:rPr>
                <w:rFonts w:ascii="Verdana" w:hAnsi="Verdana" w:cs="Calibri"/>
                <w:b/>
                <w:sz w:val="20"/>
                <w:lang w:val="is-IS"/>
              </w:rPr>
              <w:t>staff member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and on both institutions</w:t>
            </w:r>
            <w:r w:rsidR="00404952">
              <w:rPr>
                <w:rFonts w:ascii="Verdana" w:hAnsi="Verdana" w:cs="Calibri"/>
                <w:b/>
                <w:sz w:val="20"/>
                <w:lang w:val="is-IS"/>
              </w:rPr>
              <w:t>)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1AA1BC2D" w14:textId="33A24245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193F7CC5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DFF5994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3" w14:textId="5D24DEA6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</w:tbl>
    <w:p w14:paraId="5D72C5A6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lastRenderedPageBreak/>
        <w:t>II</w:t>
      </w:r>
      <w:r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B0101A3" w14:textId="77777777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By signing</w:t>
      </w:r>
      <w:r w:rsidRPr="004A4118">
        <w:rPr>
          <w:rStyle w:val="EndnoteReference"/>
          <w:rFonts w:ascii="Verdana" w:hAnsi="Verdana" w:cs="Calibri"/>
          <w:b/>
          <w:sz w:val="16"/>
          <w:szCs w:val="16"/>
          <w:lang w:val="en-GB"/>
        </w:rPr>
        <w:endnoteReference w:id="7"/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 this document, the staff member, the sending institution and the receiving institution/enterprise confirm that they approve the proposed mobility agreement.</w:t>
      </w:r>
    </w:p>
    <w:p w14:paraId="00A894FF" w14:textId="4EF2FE94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4A4118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</w:t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and will recognise it as a component in </w:t>
      </w:r>
      <w:r w:rsidR="00DD35B7">
        <w:rPr>
          <w:rFonts w:ascii="Verdana" w:hAnsi="Verdana" w:cs="Calibri"/>
          <w:sz w:val="16"/>
          <w:szCs w:val="16"/>
          <w:lang w:val="en-GB"/>
        </w:rPr>
        <w:t xml:space="preserve">any </w:t>
      </w:r>
      <w:r w:rsidRPr="004A4118">
        <w:rPr>
          <w:rFonts w:ascii="Verdana" w:hAnsi="Verdana" w:cs="Calibri"/>
          <w:sz w:val="16"/>
          <w:szCs w:val="16"/>
          <w:lang w:val="en-GB"/>
        </w:rPr>
        <w:t>evaluation or assessment of the staff member.</w:t>
      </w:r>
    </w:p>
    <w:p w14:paraId="5E68B8C0" w14:textId="77777777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is-IS"/>
        </w:rPr>
        <w:t xml:space="preserve">The staff member will share his/her </w:t>
      </w:r>
      <w:r w:rsidRPr="004A4118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4A4118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72848DD7" w14:textId="3AC3E5D1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</w:t>
      </w:r>
      <w:r w:rsidRPr="008F1CA2">
        <w:rPr>
          <w:rFonts w:ascii="Verdana" w:hAnsi="Verdana" w:cs="Calibri"/>
          <w:sz w:val="16"/>
          <w:szCs w:val="16"/>
          <w:lang w:val="en-GB"/>
        </w:rPr>
        <w:t xml:space="preserve">and the </w:t>
      </w:r>
      <w:r w:rsidR="006C040A">
        <w:rPr>
          <w:rFonts w:ascii="Verdana" w:hAnsi="Verdana" w:cs="Calibri"/>
          <w:sz w:val="16"/>
          <w:szCs w:val="16"/>
          <w:lang w:val="en-GB"/>
        </w:rPr>
        <w:t>beneficiary</w:t>
      </w:r>
      <w:r w:rsidR="006C040A" w:rsidRPr="008F1CA2">
        <w:rPr>
          <w:rFonts w:ascii="Verdana" w:hAnsi="Verdana" w:cs="Calibri"/>
          <w:sz w:val="16"/>
          <w:szCs w:val="16"/>
          <w:lang w:val="en-GB"/>
        </w:rPr>
        <w:t xml:space="preserve"> </w:t>
      </w:r>
      <w:r w:rsidRPr="008F1CA2">
        <w:rPr>
          <w:rFonts w:ascii="Verdana" w:hAnsi="Verdana" w:cs="Calibri"/>
          <w:sz w:val="16"/>
          <w:szCs w:val="16"/>
          <w:lang w:val="en-GB"/>
        </w:rPr>
        <w:t>institution commit to the requirements set out in the grant agreement signed between them.</w:t>
      </w:r>
    </w:p>
    <w:p w14:paraId="0ED3C570" w14:textId="2ABD4D1F" w:rsidR="008F1CA2" w:rsidRPr="004A4118" w:rsidRDefault="008F1CA2" w:rsidP="004A4118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and </w:t>
      </w:r>
      <w:r w:rsidR="003C59B7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4A4118">
        <w:rPr>
          <w:rFonts w:ascii="Verdana" w:hAnsi="Verdana" w:cs="Calibri"/>
          <w:sz w:val="16"/>
          <w:szCs w:val="16"/>
          <w:lang w:val="en-GB"/>
        </w:rPr>
        <w:t>receiving institution/enterprise will communicate to the sending institution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F550D9" w:rsidRPr="008B1B7F" w14:paraId="73D4E336" w14:textId="77777777" w:rsidTr="00772741">
        <w:trPr>
          <w:jc w:val="center"/>
        </w:trPr>
        <w:tc>
          <w:tcPr>
            <w:tcW w:w="8876" w:type="dxa"/>
            <w:shd w:val="clear" w:color="auto" w:fill="FFFFFF"/>
          </w:tcPr>
          <w:p w14:paraId="6CB8F53D" w14:textId="6587D4D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staff member</w:t>
            </w:r>
          </w:p>
          <w:p w14:paraId="0EA516C1" w14:textId="7777777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6E66ABAC" w14:textId="77777777" w:rsidR="00F550D9" w:rsidRPr="007B3F1B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>
              <w:rPr>
                <w:rStyle w:val="FootnoteReference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491D86E0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F550D9" w:rsidRPr="007B3F1B" w14:paraId="6DDF893B" w14:textId="77777777" w:rsidTr="00772741">
        <w:trPr>
          <w:jc w:val="center"/>
        </w:trPr>
        <w:tc>
          <w:tcPr>
            <w:tcW w:w="8841" w:type="dxa"/>
            <w:shd w:val="clear" w:color="auto" w:fill="FFFFFF"/>
          </w:tcPr>
          <w:p w14:paraId="0CCC2DBF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sending institution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/</w:t>
            </w:r>
            <w:r w:rsidRPr="007A234F">
              <w:rPr>
                <w:rFonts w:ascii="Verdana" w:hAnsi="Verdana" w:cs="Calibri"/>
                <w:b/>
                <w:sz w:val="20"/>
                <w:lang w:val="en-GB"/>
              </w:rPr>
              <w:t>enterprise</w:t>
            </w:r>
          </w:p>
          <w:p w14:paraId="1003C138" w14:textId="77777777" w:rsidR="00F550D9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7B184A19" w14:textId="77777777" w:rsidR="00F550D9" w:rsidRPr="007B3F1B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33A088B5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F550D9" w:rsidRPr="007B3F1B" w14:paraId="33864CD3" w14:textId="77777777" w:rsidTr="00772741">
        <w:trPr>
          <w:jc w:val="center"/>
        </w:trPr>
        <w:tc>
          <w:tcPr>
            <w:tcW w:w="8823" w:type="dxa"/>
            <w:shd w:val="clear" w:color="auto" w:fill="FFFFFF"/>
          </w:tcPr>
          <w:p w14:paraId="30A94D5D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6A09B8CE" w14:textId="77777777" w:rsidR="00F550D9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1203B6BE" w14:textId="77777777" w:rsidR="00F550D9" w:rsidRPr="007B3F1B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31D3180" w14:textId="2200EA79" w:rsidR="00EF398E" w:rsidRPr="008F1CA2" w:rsidRDefault="00EF398E" w:rsidP="004A4118">
      <w:pPr>
        <w:tabs>
          <w:tab w:val="left" w:pos="954"/>
        </w:tabs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8F1CA2" w:rsidSect="00865FC1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A161F" w14:textId="77777777" w:rsidR="00AD6B78" w:rsidRDefault="00AD6B78">
      <w:r>
        <w:separator/>
      </w:r>
    </w:p>
  </w:endnote>
  <w:endnote w:type="continuationSeparator" w:id="0">
    <w:p w14:paraId="0AFC7016" w14:textId="77777777" w:rsidR="00AD6B78" w:rsidRDefault="00AD6B78">
      <w:r>
        <w:continuationSeparator/>
      </w:r>
    </w:p>
  </w:endnote>
  <w:endnote w:id="1">
    <w:p w14:paraId="34985CE8" w14:textId="1665FCC8" w:rsidR="00D97FE7" w:rsidRPr="002A2E71" w:rsidRDefault="00D97FE7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In case the mobility combines teaching and training activities, </w:t>
      </w:r>
      <w:r w:rsidRPr="002A2E71">
        <w:rPr>
          <w:rFonts w:ascii="Verdana" w:hAnsi="Verdana"/>
          <w:b/>
          <w:sz w:val="16"/>
          <w:szCs w:val="16"/>
          <w:lang w:val="en-GB"/>
        </w:rPr>
        <w:t>the</w:t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Pr="002A2E71">
        <w:rPr>
          <w:rFonts w:ascii="Verdana" w:hAnsi="Verdana"/>
          <w:b/>
          <w:sz w:val="16"/>
          <w:szCs w:val="16"/>
          <w:lang w:val="en-GB"/>
        </w:rPr>
        <w:t>mobility agreement for teaching</w:t>
      </w:r>
      <w:r w:rsidR="00A61D65" w:rsidRPr="002A2E71">
        <w:rPr>
          <w:rFonts w:ascii="Verdana" w:hAnsi="Verdana"/>
          <w:b/>
          <w:sz w:val="16"/>
          <w:szCs w:val="16"/>
          <w:lang w:val="en-GB"/>
        </w:rPr>
        <w:t xml:space="preserve"> template</w:t>
      </w:r>
      <w:r w:rsidRPr="002A2E71">
        <w:rPr>
          <w:rFonts w:ascii="Verdana" w:hAnsi="Verdana"/>
          <w:sz w:val="16"/>
          <w:szCs w:val="16"/>
          <w:lang w:val="en-GB"/>
        </w:rPr>
        <w:t xml:space="preserve"> should be used and adjusted to fit both activity types</w:t>
      </w:r>
      <w:r w:rsidR="00A61D65" w:rsidRPr="002A2E71">
        <w:rPr>
          <w:rFonts w:ascii="Verdana" w:hAnsi="Verdana"/>
          <w:sz w:val="16"/>
          <w:szCs w:val="16"/>
          <w:lang w:val="en-GB"/>
        </w:rPr>
        <w:t>.</w:t>
      </w:r>
    </w:p>
  </w:endnote>
  <w:endnote w:id="2">
    <w:p w14:paraId="5D72C5CB" w14:textId="26FD3498" w:rsidR="00377526" w:rsidRPr="002A2E71" w:rsidRDefault="00377526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 </w:t>
      </w:r>
      <w:r w:rsidRPr="002A2E71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2A2E71">
        <w:rPr>
          <w:rFonts w:ascii="Verdana" w:hAnsi="Verdana"/>
          <w:sz w:val="16"/>
          <w:szCs w:val="16"/>
          <w:lang w:val="en-GB"/>
        </w:rPr>
        <w:t xml:space="preserve"> Junior (approx. &lt; 10 years of experience), Intermediate (approx. &gt; 10 and &lt; 20 years of experience) or Senior (approx. &gt; 20 years of experience).</w:t>
      </w:r>
    </w:p>
  </w:endnote>
  <w:endnote w:id="3">
    <w:p w14:paraId="5D72C5CC" w14:textId="05A5DC43" w:rsidR="00377526" w:rsidRPr="002A2E71" w:rsidRDefault="00377526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Style w:val="EndnoteReference"/>
          <w:rFonts w:ascii="Verdana" w:hAnsi="Verdana"/>
          <w:sz w:val="16"/>
          <w:szCs w:val="16"/>
          <w:lang w:val="en-GB"/>
        </w:rPr>
        <w:t xml:space="preserve">  </w:t>
      </w:r>
      <w:r w:rsidRPr="002A2E71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2A2E71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0D935992" w14:textId="1898A135" w:rsidR="00D302B8" w:rsidRPr="002A2E71" w:rsidRDefault="00D302B8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Pr="002A2E71">
        <w:rPr>
          <w:rFonts w:ascii="Verdana" w:hAnsi="Verdana"/>
          <w:b/>
          <w:sz w:val="16"/>
          <w:szCs w:val="16"/>
          <w:lang w:val="en-GB"/>
        </w:rPr>
        <w:t xml:space="preserve">Erasmus Code: </w:t>
      </w:r>
      <w:r w:rsidR="00F550D9" w:rsidRPr="002A2E71">
        <w:rPr>
          <w:rFonts w:ascii="Verdana" w:hAnsi="Verdana"/>
          <w:sz w:val="16"/>
          <w:szCs w:val="16"/>
          <w:lang w:val="en-GB"/>
        </w:rPr>
        <w:t xml:space="preserve">A unique identifier that every higher education institution that has been awarded with the Erasmus Charter for Higher Education </w:t>
      </w:r>
      <w:proofErr w:type="gramStart"/>
      <w:r w:rsidR="00F550D9" w:rsidRPr="002A2E71">
        <w:rPr>
          <w:rFonts w:ascii="Verdana" w:hAnsi="Verdana"/>
          <w:sz w:val="16"/>
          <w:szCs w:val="16"/>
          <w:lang w:val="en-GB"/>
        </w:rPr>
        <w:t>receives.</w:t>
      </w:r>
      <w:r w:rsidRPr="002A2E71">
        <w:rPr>
          <w:rFonts w:ascii="Verdana" w:hAnsi="Verdana"/>
          <w:sz w:val="16"/>
          <w:szCs w:val="16"/>
          <w:lang w:val="en-GB"/>
        </w:rPr>
        <w:t>.</w:t>
      </w:r>
      <w:proofErr w:type="gramEnd"/>
    </w:p>
  </w:endnote>
  <w:endnote w:id="5">
    <w:p w14:paraId="5D72C5CD" w14:textId="77777777" w:rsidR="00377526" w:rsidRPr="002A2E71" w:rsidRDefault="00377526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Pr="002A2E71">
        <w:rPr>
          <w:rFonts w:ascii="Verdana" w:hAnsi="Verdana"/>
          <w:b/>
          <w:sz w:val="16"/>
          <w:szCs w:val="16"/>
          <w:lang w:val="en-GB"/>
        </w:rPr>
        <w:t>Country code</w:t>
      </w:r>
      <w:r w:rsidRPr="002A2E71">
        <w:rPr>
          <w:rFonts w:ascii="Verdana" w:hAnsi="Verdana"/>
          <w:sz w:val="16"/>
          <w:szCs w:val="16"/>
          <w:lang w:val="en-GB"/>
        </w:rPr>
        <w:t xml:space="preserve">: ISO 3166-2 country codes available at: </w:t>
      </w:r>
      <w:hyperlink r:id="rId1" w:anchor="search" w:history="1">
        <w:r w:rsidRPr="002A2E71">
          <w:rPr>
            <w:rStyle w:val="Hyperlink"/>
            <w:rFonts w:ascii="Verdana" w:hAnsi="Verdana"/>
            <w:sz w:val="16"/>
            <w:szCs w:val="16"/>
            <w:lang w:val="en-GB"/>
          </w:rPr>
          <w:t>https://www.iso.org/obp/ui/#search</w:t>
        </w:r>
      </w:hyperlink>
      <w:r w:rsidRPr="002A2E71">
        <w:rPr>
          <w:rFonts w:ascii="Verdana" w:hAnsi="Verdana"/>
          <w:sz w:val="16"/>
          <w:szCs w:val="16"/>
          <w:lang w:val="en-GB"/>
        </w:rPr>
        <w:t>.</w:t>
      </w:r>
      <w:bookmarkStart w:id="0" w:name="_GoBack"/>
      <w:bookmarkEnd w:id="0"/>
    </w:p>
  </w:endnote>
  <w:endnote w:id="6">
    <w:p w14:paraId="5D72C5CF" w14:textId="4F22178D" w:rsidR="00377526" w:rsidRPr="002A2E71" w:rsidRDefault="00377526" w:rsidP="004A4118">
      <w:pPr>
        <w:pStyle w:val="EndnoteText"/>
        <w:spacing w:after="100"/>
        <w:jc w:val="left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The top-level NACE sector codes </w:t>
      </w:r>
      <w:r w:rsidR="00A61D65" w:rsidRPr="002A2E71">
        <w:rPr>
          <w:rFonts w:ascii="Verdana" w:hAnsi="Verdana"/>
          <w:sz w:val="16"/>
          <w:szCs w:val="16"/>
          <w:lang w:val="en-GB"/>
        </w:rPr>
        <w:t xml:space="preserve">are </w:t>
      </w:r>
      <w:r w:rsidRPr="002A2E71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2" w:history="1">
        <w:r w:rsidR="00A61D65" w:rsidRPr="002A2E71">
          <w:rPr>
            <w:rStyle w:val="Hyperlink"/>
            <w:rFonts w:ascii="Verdana" w:hAnsi="Verdana"/>
            <w:sz w:val="16"/>
            <w:szCs w:val="16"/>
            <w:lang w:val="en-GB"/>
          </w:rPr>
          <w:t>http://ec.europa.eu/eurostat/ramon/nomenclatures/index.cfm?TargetUrl=LST_NOM_DTL&amp;StrNom=NACE_REV2&amp;StrLanguageCode=EN</w:t>
        </w:r>
      </w:hyperlink>
    </w:p>
  </w:endnote>
  <w:endnote w:id="7">
    <w:p w14:paraId="2A32932D" w14:textId="3C8E9592" w:rsidR="008F1CA2" w:rsidRPr="008F1CA2" w:rsidRDefault="008F1CA2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159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B0E9E7" w14:textId="1F82F83E" w:rsidR="009F32D0" w:rsidRDefault="009F32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040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D72C5C3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2C5C5" w14:textId="77777777" w:rsidR="005655B4" w:rsidRDefault="005655B4">
    <w:pPr>
      <w:pStyle w:val="Footer"/>
    </w:pPr>
  </w:p>
  <w:p w14:paraId="5D72C5C6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27380" w14:textId="77777777" w:rsidR="00AD6B78" w:rsidRDefault="00AD6B78">
      <w:r>
        <w:separator/>
      </w:r>
    </w:p>
  </w:footnote>
  <w:footnote w:type="continuationSeparator" w:id="0">
    <w:p w14:paraId="278A292E" w14:textId="77777777" w:rsidR="00AD6B78" w:rsidRDefault="00AD6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6C040A" w14:paraId="5D72C5C1" w14:textId="77777777" w:rsidTr="00FE0FB6">
      <w:trPr>
        <w:trHeight w:val="823"/>
      </w:trPr>
      <w:tc>
        <w:tcPr>
          <w:tcW w:w="7135" w:type="dxa"/>
          <w:vAlign w:val="center"/>
        </w:tcPr>
        <w:p w14:paraId="5D72C5BF" w14:textId="21A1DE63" w:rsidR="00E01AAA" w:rsidRPr="00AD66BB" w:rsidRDefault="006512C8" w:rsidP="006512C8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rPr>
              <w:rFonts w:ascii="Verdana" w:hAnsi="Verdana"/>
              <w:b/>
              <w:sz w:val="18"/>
              <w:szCs w:val="18"/>
              <w:lang w:val="en-GB"/>
            </w:rPr>
          </w:pPr>
          <w:r w:rsidRPr="008D7DA3">
            <w:rPr>
              <w:rFonts w:ascii="Gill Sans MT" w:hAnsi="Gill Sans MT" w:cs="Courier New"/>
              <w:noProof/>
              <w:lang w:val="en-US"/>
            </w:rPr>
            <w:drawing>
              <wp:inline distT="0" distB="0" distL="0" distR="0" wp14:anchorId="59DD3F06" wp14:editId="17C7B8D3">
                <wp:extent cx="858113" cy="681990"/>
                <wp:effectExtent l="0" t="0" r="0" b="3810"/>
                <wp:docPr id="4" name="Picture 3" descr="Lucru_RO_Hea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ucru_RO_Header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r="79986"/>
                        <a:stretch/>
                      </pic:blipFill>
                      <pic:spPr bwMode="auto">
                        <a:xfrm>
                          <a:off x="0" y="0"/>
                          <a:ext cx="881646" cy="7006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 w:rsidR="00E01AAA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D72C5C0" w14:textId="77777777" w:rsidR="00E01AAA" w:rsidRPr="00967BFC" w:rsidRDefault="00E01AAA" w:rsidP="00C05937">
          <w:pPr>
            <w:pStyle w:val="ZDGName"/>
            <w:rPr>
              <w:lang w:val="en-GB"/>
            </w:rPr>
          </w:pPr>
        </w:p>
      </w:tc>
    </w:tr>
  </w:tbl>
  <w:p w14:paraId="5D72C5C2" w14:textId="73F1B8B4" w:rsidR="00506408" w:rsidRPr="00495B18" w:rsidRDefault="006512C8" w:rsidP="00967BFC">
    <w:pPr>
      <w:pStyle w:val="Header"/>
      <w:tabs>
        <w:tab w:val="clear" w:pos="8306"/>
      </w:tabs>
      <w:spacing w:after="0"/>
      <w:ind w:right="-743"/>
      <w:rPr>
        <w:sz w:val="16"/>
        <w:szCs w:val="16"/>
        <w:lang w:val="en-GB"/>
      </w:rPr>
    </w:pPr>
    <w:r>
      <w:rPr>
        <w:rFonts w:ascii="Verdana" w:hAnsi="Verdana"/>
        <w:b/>
        <w:noProof/>
        <w:sz w:val="18"/>
        <w:szCs w:val="18"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72C5C7" wp14:editId="00656840">
              <wp:simplePos x="0" y="0"/>
              <wp:positionH relativeFrom="column">
                <wp:posOffset>3848372</wp:posOffset>
              </wp:positionH>
              <wp:positionV relativeFrom="paragraph">
                <wp:posOffset>-612783</wp:posOffset>
              </wp:positionV>
              <wp:extent cx="1728470" cy="570865"/>
              <wp:effectExtent l="0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8470" cy="570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72C5D1" w14:textId="54190190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Higher Education</w:t>
                          </w:r>
                          <w:r w:rsidR="00435221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  <w:p w14:paraId="5D72C5D2" w14:textId="77777777" w:rsidR="007967A9" w:rsidRDefault="007A443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D72C5D3" w14:textId="77777777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  <w:p w14:paraId="5D72C5D4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2C5C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03pt;margin-top:-48.25pt;width:136.1pt;height:44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fssgIAALk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" filled="f" stroked="f">
              <v:textbox>
                <w:txbxContent>
                  <w:p w14:paraId="5D72C5D1" w14:textId="54190190" w:rsidR="00AD66BB" w:rsidRPr="00AD66BB" w:rsidRDefault="00AD66BB" w:rsidP="007967A9">
                    <w:pPr>
                      <w:tabs>
                        <w:tab w:val="left" w:pos="3119"/>
                      </w:tabs>
                      <w:spacing w:after="0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Higher Education</w:t>
                    </w:r>
                    <w:r w:rsidR="00435221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:</w:t>
                    </w: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</w:t>
                    </w:r>
                  </w:p>
                  <w:p w14:paraId="5D72C5D2" w14:textId="77777777" w:rsidR="007967A9" w:rsidRDefault="007A4430" w:rsidP="007967A9">
                    <w:pPr>
                      <w:tabs>
                        <w:tab w:val="left" w:pos="3119"/>
                      </w:tabs>
                      <w:spacing w:after="0"/>
                      <w:jc w:val="left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Mobility</w:t>
                    </w:r>
                    <w:r w:rsidR="00AD66BB"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Agreement form</w:t>
                    </w:r>
                  </w:p>
                  <w:p w14:paraId="5D72C5D3" w14:textId="77777777" w:rsidR="007967A9" w:rsidRPr="006852C7" w:rsidRDefault="007967A9" w:rsidP="007967A9">
                    <w:pPr>
                      <w:tabs>
                        <w:tab w:val="left" w:pos="3119"/>
                      </w:tabs>
                      <w:spacing w:after="0"/>
                      <w:jc w:val="left"/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Participan</w:t>
                    </w:r>
                    <w:r w:rsidRPr="006852C7"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t’s name</w:t>
                    </w:r>
                  </w:p>
                  <w:p w14:paraId="5D72C5D4" w14:textId="77777777" w:rsidR="00AD66BB" w:rsidRPr="00AD66BB" w:rsidRDefault="00AD66BB" w:rsidP="007F183D">
                    <w:pPr>
                      <w:tabs>
                        <w:tab w:val="left" w:pos="3119"/>
                      </w:tabs>
                      <w:spacing w:after="120"/>
                      <w:jc w:val="left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2C5C4" w14:textId="77777777" w:rsidR="00506408" w:rsidRPr="00865FC1" w:rsidRDefault="00506408" w:rsidP="00E01AAA">
    <w:pPr>
      <w:pStyle w:val="Header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59848D82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479A746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7F41F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3E488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F860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7E1C4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CE5C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D3428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86E9D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 w15:restartNumberingAfterBreak="0">
    <w:nsid w:val="41AF1523"/>
    <w:multiLevelType w:val="hybridMultilevel"/>
    <w:tmpl w:val="38103490"/>
    <w:lvl w:ilvl="0" w:tplc="931038C8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F421C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9889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4B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25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86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B49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EA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0A2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A5981"/>
    <w:multiLevelType w:val="hybridMultilevel"/>
    <w:tmpl w:val="D38E81CC"/>
    <w:lvl w:ilvl="0" w:tplc="B5CE379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8602C4A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8FF8B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16F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0B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204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EB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8C2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68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leGrid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418"/>
    <w:rsid w:val="00104BB6"/>
    <w:rsid w:val="00104E48"/>
    <w:rsid w:val="001053D1"/>
    <w:rsid w:val="001060EF"/>
    <w:rsid w:val="00107DA8"/>
    <w:rsid w:val="00107DCC"/>
    <w:rsid w:val="00110C6C"/>
    <w:rsid w:val="001112CC"/>
    <w:rsid w:val="00111C6D"/>
    <w:rsid w:val="001156CD"/>
    <w:rsid w:val="001166B5"/>
    <w:rsid w:val="0011681E"/>
    <w:rsid w:val="00120E8D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3E2A"/>
    <w:rsid w:val="00135752"/>
    <w:rsid w:val="00136138"/>
    <w:rsid w:val="00140769"/>
    <w:rsid w:val="00142A0B"/>
    <w:rsid w:val="00142E7C"/>
    <w:rsid w:val="00144275"/>
    <w:rsid w:val="001507B9"/>
    <w:rsid w:val="00151D39"/>
    <w:rsid w:val="0015235B"/>
    <w:rsid w:val="0015351B"/>
    <w:rsid w:val="00154218"/>
    <w:rsid w:val="0015507D"/>
    <w:rsid w:val="0015521A"/>
    <w:rsid w:val="00155F8B"/>
    <w:rsid w:val="00157579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2FC0"/>
    <w:rsid w:val="001F4CB2"/>
    <w:rsid w:val="001F59C5"/>
    <w:rsid w:val="001F6040"/>
    <w:rsid w:val="001F6A51"/>
    <w:rsid w:val="001F7077"/>
    <w:rsid w:val="00200B0B"/>
    <w:rsid w:val="00204A7A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D7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5678"/>
    <w:rsid w:val="00255C91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2E71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8B5"/>
    <w:rsid w:val="002F3E78"/>
    <w:rsid w:val="002F4663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00FF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D33"/>
    <w:rsid w:val="00364CD8"/>
    <w:rsid w:val="00370AE6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3F05"/>
    <w:rsid w:val="00385900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5580"/>
    <w:rsid w:val="003B6B9F"/>
    <w:rsid w:val="003B6EAA"/>
    <w:rsid w:val="003C0BCA"/>
    <w:rsid w:val="003C1440"/>
    <w:rsid w:val="003C2D83"/>
    <w:rsid w:val="003C4371"/>
    <w:rsid w:val="003C496C"/>
    <w:rsid w:val="003C59B7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04952"/>
    <w:rsid w:val="004113AE"/>
    <w:rsid w:val="00411576"/>
    <w:rsid w:val="00413837"/>
    <w:rsid w:val="00415654"/>
    <w:rsid w:val="00420001"/>
    <w:rsid w:val="004202FC"/>
    <w:rsid w:val="00422BC5"/>
    <w:rsid w:val="00425346"/>
    <w:rsid w:val="00425C86"/>
    <w:rsid w:val="004268DD"/>
    <w:rsid w:val="004311BA"/>
    <w:rsid w:val="004328AD"/>
    <w:rsid w:val="00432E7C"/>
    <w:rsid w:val="00432E9A"/>
    <w:rsid w:val="0043485D"/>
    <w:rsid w:val="00435221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70CE2"/>
    <w:rsid w:val="00470DBD"/>
    <w:rsid w:val="00472588"/>
    <w:rsid w:val="004735C5"/>
    <w:rsid w:val="00473CFE"/>
    <w:rsid w:val="0047490C"/>
    <w:rsid w:val="00474BE2"/>
    <w:rsid w:val="00476FD2"/>
    <w:rsid w:val="004777BF"/>
    <w:rsid w:val="00477C0F"/>
    <w:rsid w:val="00480AA2"/>
    <w:rsid w:val="00482A4F"/>
    <w:rsid w:val="00482C8F"/>
    <w:rsid w:val="0048489E"/>
    <w:rsid w:val="00490C9A"/>
    <w:rsid w:val="00490CA2"/>
    <w:rsid w:val="004943F7"/>
    <w:rsid w:val="00495B18"/>
    <w:rsid w:val="004969F1"/>
    <w:rsid w:val="004A19CA"/>
    <w:rsid w:val="004A4118"/>
    <w:rsid w:val="004A4C16"/>
    <w:rsid w:val="004A6099"/>
    <w:rsid w:val="004A63E4"/>
    <w:rsid w:val="004B1B01"/>
    <w:rsid w:val="004B4C99"/>
    <w:rsid w:val="004B4D19"/>
    <w:rsid w:val="004B507C"/>
    <w:rsid w:val="004B6F5F"/>
    <w:rsid w:val="004C3561"/>
    <w:rsid w:val="004C69D4"/>
    <w:rsid w:val="004C6DC4"/>
    <w:rsid w:val="004C7388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2CA0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6FE9"/>
    <w:rsid w:val="00527369"/>
    <w:rsid w:val="00535080"/>
    <w:rsid w:val="005354D8"/>
    <w:rsid w:val="00535659"/>
    <w:rsid w:val="00536EE5"/>
    <w:rsid w:val="005377CB"/>
    <w:rsid w:val="00537BF5"/>
    <w:rsid w:val="005401BD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AE5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2C8"/>
    <w:rsid w:val="0065145F"/>
    <w:rsid w:val="00651737"/>
    <w:rsid w:val="006520BD"/>
    <w:rsid w:val="00652A67"/>
    <w:rsid w:val="0065353E"/>
    <w:rsid w:val="006541A7"/>
    <w:rsid w:val="00655CF2"/>
    <w:rsid w:val="00656432"/>
    <w:rsid w:val="00657CE7"/>
    <w:rsid w:val="00660DEA"/>
    <w:rsid w:val="00660EDB"/>
    <w:rsid w:val="00660F1F"/>
    <w:rsid w:val="00661CA7"/>
    <w:rsid w:val="00662AD4"/>
    <w:rsid w:val="00662F98"/>
    <w:rsid w:val="006643F2"/>
    <w:rsid w:val="00667705"/>
    <w:rsid w:val="006677CA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2165"/>
    <w:rsid w:val="006B22AA"/>
    <w:rsid w:val="006B304B"/>
    <w:rsid w:val="006B39E9"/>
    <w:rsid w:val="006B63AE"/>
    <w:rsid w:val="006B656E"/>
    <w:rsid w:val="006C028D"/>
    <w:rsid w:val="006C040A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6D8F"/>
    <w:rsid w:val="006D7785"/>
    <w:rsid w:val="006D79B4"/>
    <w:rsid w:val="006E591B"/>
    <w:rsid w:val="006F0AD2"/>
    <w:rsid w:val="006F220F"/>
    <w:rsid w:val="006F3042"/>
    <w:rsid w:val="006F30F0"/>
    <w:rsid w:val="006F38E0"/>
    <w:rsid w:val="006F44FD"/>
    <w:rsid w:val="006F57DE"/>
    <w:rsid w:val="006F6EA3"/>
    <w:rsid w:val="006F7D01"/>
    <w:rsid w:val="0070242A"/>
    <w:rsid w:val="007061F0"/>
    <w:rsid w:val="007064C9"/>
    <w:rsid w:val="00711FB9"/>
    <w:rsid w:val="0071242D"/>
    <w:rsid w:val="007127CF"/>
    <w:rsid w:val="00713494"/>
    <w:rsid w:val="00716A65"/>
    <w:rsid w:val="00717CFD"/>
    <w:rsid w:val="00723EAA"/>
    <w:rsid w:val="00726B8F"/>
    <w:rsid w:val="00727BA7"/>
    <w:rsid w:val="007306FD"/>
    <w:rsid w:val="00730DBC"/>
    <w:rsid w:val="0073286B"/>
    <w:rsid w:val="00732B5C"/>
    <w:rsid w:val="00733844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52FD5"/>
    <w:rsid w:val="00754134"/>
    <w:rsid w:val="0075468B"/>
    <w:rsid w:val="007561A1"/>
    <w:rsid w:val="007566E8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293D"/>
    <w:rsid w:val="007E2F6C"/>
    <w:rsid w:val="007E347D"/>
    <w:rsid w:val="007E35FC"/>
    <w:rsid w:val="007E4B17"/>
    <w:rsid w:val="007E5D32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4DD9"/>
    <w:rsid w:val="008158EB"/>
    <w:rsid w:val="008169E7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087"/>
    <w:rsid w:val="00865BF3"/>
    <w:rsid w:val="00865D30"/>
    <w:rsid w:val="00865FC1"/>
    <w:rsid w:val="0086757F"/>
    <w:rsid w:val="00870559"/>
    <w:rsid w:val="00870EFB"/>
    <w:rsid w:val="00871DB6"/>
    <w:rsid w:val="0087272D"/>
    <w:rsid w:val="0087555F"/>
    <w:rsid w:val="00875832"/>
    <w:rsid w:val="008805B1"/>
    <w:rsid w:val="00881082"/>
    <w:rsid w:val="008818F5"/>
    <w:rsid w:val="00887CE1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1B7F"/>
    <w:rsid w:val="008B5B2A"/>
    <w:rsid w:val="008B6FA5"/>
    <w:rsid w:val="008B75A2"/>
    <w:rsid w:val="008B7ABA"/>
    <w:rsid w:val="008C2716"/>
    <w:rsid w:val="008C6905"/>
    <w:rsid w:val="008D39EF"/>
    <w:rsid w:val="008D4337"/>
    <w:rsid w:val="008E0763"/>
    <w:rsid w:val="008E432F"/>
    <w:rsid w:val="008F1CA2"/>
    <w:rsid w:val="008F2AC6"/>
    <w:rsid w:val="008F4E9D"/>
    <w:rsid w:val="008F5B44"/>
    <w:rsid w:val="008F5CB4"/>
    <w:rsid w:val="008F5E15"/>
    <w:rsid w:val="008F6473"/>
    <w:rsid w:val="008F67B7"/>
    <w:rsid w:val="008F739E"/>
    <w:rsid w:val="00900A82"/>
    <w:rsid w:val="00900C5A"/>
    <w:rsid w:val="00901387"/>
    <w:rsid w:val="00902B1C"/>
    <w:rsid w:val="00907137"/>
    <w:rsid w:val="009079A9"/>
    <w:rsid w:val="00907AAC"/>
    <w:rsid w:val="009105FA"/>
    <w:rsid w:val="00910BEB"/>
    <w:rsid w:val="009114C3"/>
    <w:rsid w:val="00913949"/>
    <w:rsid w:val="00914158"/>
    <w:rsid w:val="00915045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035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578BC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AC6"/>
    <w:rsid w:val="009D56E5"/>
    <w:rsid w:val="009E1C65"/>
    <w:rsid w:val="009E1DBD"/>
    <w:rsid w:val="009E7184"/>
    <w:rsid w:val="009E7D00"/>
    <w:rsid w:val="009F2721"/>
    <w:rsid w:val="009F32D0"/>
    <w:rsid w:val="009F5546"/>
    <w:rsid w:val="009F5DF6"/>
    <w:rsid w:val="009F6B7E"/>
    <w:rsid w:val="00A014BD"/>
    <w:rsid w:val="00A01F2D"/>
    <w:rsid w:val="00A02E7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61D65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D3C"/>
    <w:rsid w:val="00A95EB6"/>
    <w:rsid w:val="00A969E4"/>
    <w:rsid w:val="00AA02E9"/>
    <w:rsid w:val="00AA0AF4"/>
    <w:rsid w:val="00AA4BE2"/>
    <w:rsid w:val="00AA56A3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3694"/>
    <w:rsid w:val="00AD394A"/>
    <w:rsid w:val="00AD4D4B"/>
    <w:rsid w:val="00AD4D51"/>
    <w:rsid w:val="00AD66BB"/>
    <w:rsid w:val="00AD6B78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3101"/>
    <w:rsid w:val="00B036A7"/>
    <w:rsid w:val="00B0513D"/>
    <w:rsid w:val="00B063DF"/>
    <w:rsid w:val="00B10CCA"/>
    <w:rsid w:val="00B1101E"/>
    <w:rsid w:val="00B12480"/>
    <w:rsid w:val="00B1257C"/>
    <w:rsid w:val="00B13BA9"/>
    <w:rsid w:val="00B14FCB"/>
    <w:rsid w:val="00B15429"/>
    <w:rsid w:val="00B1769E"/>
    <w:rsid w:val="00B21726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111"/>
    <w:rsid w:val="00B6179F"/>
    <w:rsid w:val="00B6334B"/>
    <w:rsid w:val="00B63ACD"/>
    <w:rsid w:val="00B65C9E"/>
    <w:rsid w:val="00B66239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81686"/>
    <w:rsid w:val="00B834A7"/>
    <w:rsid w:val="00B9193E"/>
    <w:rsid w:val="00B9285C"/>
    <w:rsid w:val="00B92F23"/>
    <w:rsid w:val="00B95205"/>
    <w:rsid w:val="00B96AA3"/>
    <w:rsid w:val="00BA0417"/>
    <w:rsid w:val="00BA290F"/>
    <w:rsid w:val="00BA369B"/>
    <w:rsid w:val="00BA3B51"/>
    <w:rsid w:val="00BA3C63"/>
    <w:rsid w:val="00BA5109"/>
    <w:rsid w:val="00BA62BA"/>
    <w:rsid w:val="00BA7F9E"/>
    <w:rsid w:val="00BB2397"/>
    <w:rsid w:val="00BB2527"/>
    <w:rsid w:val="00BB2C5E"/>
    <w:rsid w:val="00BB3CD1"/>
    <w:rsid w:val="00BB675F"/>
    <w:rsid w:val="00BB7256"/>
    <w:rsid w:val="00BC19A4"/>
    <w:rsid w:val="00BC2D2D"/>
    <w:rsid w:val="00BC4168"/>
    <w:rsid w:val="00BC4BA5"/>
    <w:rsid w:val="00BC5DA5"/>
    <w:rsid w:val="00BC6758"/>
    <w:rsid w:val="00BC6DB2"/>
    <w:rsid w:val="00BC75A7"/>
    <w:rsid w:val="00BC7A89"/>
    <w:rsid w:val="00BD0C31"/>
    <w:rsid w:val="00BD1E9B"/>
    <w:rsid w:val="00BD2949"/>
    <w:rsid w:val="00BD3595"/>
    <w:rsid w:val="00BD57BB"/>
    <w:rsid w:val="00BD57C7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BF7C9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9A2"/>
    <w:rsid w:val="00C07B71"/>
    <w:rsid w:val="00C10400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80044"/>
    <w:rsid w:val="00C807EB"/>
    <w:rsid w:val="00C81F73"/>
    <w:rsid w:val="00C8235A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C707F"/>
    <w:rsid w:val="00CD08CF"/>
    <w:rsid w:val="00CD5C17"/>
    <w:rsid w:val="00CD5E32"/>
    <w:rsid w:val="00CE1808"/>
    <w:rsid w:val="00CE19DE"/>
    <w:rsid w:val="00CE38B2"/>
    <w:rsid w:val="00CE3E92"/>
    <w:rsid w:val="00CF11FF"/>
    <w:rsid w:val="00CF1237"/>
    <w:rsid w:val="00CF3C00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A59"/>
    <w:rsid w:val="00D21198"/>
    <w:rsid w:val="00D21395"/>
    <w:rsid w:val="00D21AA8"/>
    <w:rsid w:val="00D22282"/>
    <w:rsid w:val="00D25401"/>
    <w:rsid w:val="00D25B2F"/>
    <w:rsid w:val="00D26745"/>
    <w:rsid w:val="00D302B8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4777F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09CA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97FE7"/>
    <w:rsid w:val="00DA1A7A"/>
    <w:rsid w:val="00DA27B6"/>
    <w:rsid w:val="00DA2E6F"/>
    <w:rsid w:val="00DA5ED4"/>
    <w:rsid w:val="00DA6822"/>
    <w:rsid w:val="00DA7700"/>
    <w:rsid w:val="00DB1A4F"/>
    <w:rsid w:val="00DB1E24"/>
    <w:rsid w:val="00DB348C"/>
    <w:rsid w:val="00DB6549"/>
    <w:rsid w:val="00DB6BEF"/>
    <w:rsid w:val="00DB714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6392"/>
    <w:rsid w:val="00DC6AE3"/>
    <w:rsid w:val="00DC7E9F"/>
    <w:rsid w:val="00DC7FBF"/>
    <w:rsid w:val="00DD04F9"/>
    <w:rsid w:val="00DD16FB"/>
    <w:rsid w:val="00DD18A9"/>
    <w:rsid w:val="00DD1E40"/>
    <w:rsid w:val="00DD3172"/>
    <w:rsid w:val="00DD35B7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199B"/>
    <w:rsid w:val="00E222B9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F7"/>
    <w:rsid w:val="00E46FFF"/>
    <w:rsid w:val="00E52A1D"/>
    <w:rsid w:val="00E537B2"/>
    <w:rsid w:val="00E552DA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15B6"/>
    <w:rsid w:val="00E92B4C"/>
    <w:rsid w:val="00E96246"/>
    <w:rsid w:val="00E972DD"/>
    <w:rsid w:val="00EA03DD"/>
    <w:rsid w:val="00EA090D"/>
    <w:rsid w:val="00EA1F01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60D4"/>
    <w:rsid w:val="00ED7B8D"/>
    <w:rsid w:val="00ED7DB2"/>
    <w:rsid w:val="00ED7DE3"/>
    <w:rsid w:val="00ED7E75"/>
    <w:rsid w:val="00ED7ED5"/>
    <w:rsid w:val="00EE0C35"/>
    <w:rsid w:val="00EE0D0E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42090"/>
    <w:rsid w:val="00F45029"/>
    <w:rsid w:val="00F47C8D"/>
    <w:rsid w:val="00F50463"/>
    <w:rsid w:val="00F54C1B"/>
    <w:rsid w:val="00F550D9"/>
    <w:rsid w:val="00F55526"/>
    <w:rsid w:val="00F56B51"/>
    <w:rsid w:val="00F62D7B"/>
    <w:rsid w:val="00F644F5"/>
    <w:rsid w:val="00F6613D"/>
    <w:rsid w:val="00F66C29"/>
    <w:rsid w:val="00F66FA2"/>
    <w:rsid w:val="00F67E14"/>
    <w:rsid w:val="00F70505"/>
    <w:rsid w:val="00F70FCA"/>
    <w:rsid w:val="00F71C4A"/>
    <w:rsid w:val="00F71F55"/>
    <w:rsid w:val="00F743D4"/>
    <w:rsid w:val="00F80249"/>
    <w:rsid w:val="00F804A3"/>
    <w:rsid w:val="00F81715"/>
    <w:rsid w:val="00F823D2"/>
    <w:rsid w:val="00F82BC3"/>
    <w:rsid w:val="00F84532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8C2"/>
    <w:rsid w:val="00FD14AF"/>
    <w:rsid w:val="00FD5D67"/>
    <w:rsid w:val="00FD6590"/>
    <w:rsid w:val="00FD7C1A"/>
    <w:rsid w:val="00FE0FB6"/>
    <w:rsid w:val="00FE25ED"/>
    <w:rsid w:val="00FE262D"/>
    <w:rsid w:val="00FE3343"/>
    <w:rsid w:val="00FF0871"/>
    <w:rsid w:val="00FF0F95"/>
    <w:rsid w:val="00FF3118"/>
    <w:rsid w:val="00FF3598"/>
    <w:rsid w:val="00FF5D8C"/>
    <w:rsid w:val="00F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D72C545"/>
  <w15:docId w15:val="{AAF74135-BC11-4D21-BE4D-B13004B2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Heading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Heading3">
    <w:name w:val="heading 3"/>
    <w:basedOn w:val="Normal"/>
    <w:next w:val="Text3"/>
    <w:link w:val="Heading3Cha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Heading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link w:val="EndnoteTextChar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FootnoteText">
    <w:name w:val="footnote text"/>
    <w:basedOn w:val="Normal"/>
    <w:pPr>
      <w:ind w:left="357" w:hanging="357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ListBullet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Bullet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ListBullet5">
    <w:name w:val="List Bullet 5"/>
    <w:basedOn w:val="Normal"/>
    <w:autoRedefine/>
    <w:pPr>
      <w:numPr>
        <w:numId w:val="1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14"/>
      </w:numPr>
    </w:pPr>
  </w:style>
  <w:style w:type="paragraph" w:styleId="ListNumber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ListNumber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Number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ListNumber5">
    <w:name w:val="List Number 5"/>
    <w:basedOn w:val="Normal"/>
    <w:pPr>
      <w:numPr>
        <w:numId w:val="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link w:val="NormalIndentChar"/>
    <w:pPr>
      <w:ind w:left="720"/>
    </w:pPr>
    <w:rPr>
      <w:lang w:eastAsia="x-none"/>
    </w:r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OCHeading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rsid w:val="006914AD"/>
    <w:rPr>
      <w:color w:val="0000FF"/>
      <w:u w:val="single"/>
    </w:rPr>
  </w:style>
  <w:style w:type="character" w:styleId="FootnoteReference">
    <w:name w:val="footnote reference"/>
    <w:rsid w:val="00CD08CF"/>
    <w:rPr>
      <w:vertAlign w:val="superscript"/>
    </w:rPr>
  </w:style>
  <w:style w:type="table" w:styleId="MediumGrid3-Accent2">
    <w:name w:val="Medium Grid 3 Accent 2"/>
    <w:basedOn w:val="Table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BalloonText">
    <w:name w:val="Balloon Text"/>
    <w:basedOn w:val="Normal"/>
    <w:link w:val="BalloonTextChar1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Footer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Footer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FooterChar">
    <w:name w:val="Footer Char"/>
    <w:link w:val="Footer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FooterCha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Footer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HeaderChar">
    <w:name w:val="Header Char"/>
    <w:link w:val="Header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NormalIndent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NormalIndentChar">
    <w:name w:val="Normal Indent Char"/>
    <w:link w:val="NormalIndent"/>
    <w:rsid w:val="007A4813"/>
    <w:rPr>
      <w:sz w:val="24"/>
      <w:lang w:val="fr-FR"/>
    </w:rPr>
  </w:style>
  <w:style w:type="character" w:customStyle="1" w:styleId="Bulletpoint1Char">
    <w:name w:val="Bullet point1 Char"/>
    <w:basedOn w:val="NormalIndentCha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NormalIndent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0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TableGrid">
    <w:name w:val="Table Grid"/>
    <w:basedOn w:val="TableNormal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0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leNormal"/>
    <w:rsid w:val="00EF7057"/>
    <w:tblPr/>
  </w:style>
  <w:style w:type="table" w:styleId="TableElegant">
    <w:name w:val="Table Elegant"/>
    <w:basedOn w:val="Table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nhideWhenUsed/>
    <w:rsid w:val="00F0066C"/>
    <w:rPr>
      <w:sz w:val="16"/>
      <w:szCs w:val="16"/>
    </w:rPr>
  </w:style>
  <w:style w:type="character" w:customStyle="1" w:styleId="CommentTextChar">
    <w:name w:val="Comment Text Char"/>
    <w:link w:val="CommentText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"/>
    <w:next w:val="BodyText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BalloonTextChar1">
    <w:name w:val="Balloon Text Char1"/>
    <w:link w:val="BalloonText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ListParagraph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CommentSubjectChar1">
    <w:name w:val="Comment Subject Char1"/>
    <w:link w:val="CommentSubject"/>
    <w:uiPriority w:val="99"/>
    <w:rsid w:val="00BA290F"/>
    <w:rPr>
      <w:b/>
      <w:bCs/>
      <w:lang w:val="x-none" w:eastAsia="ar-SA"/>
    </w:rPr>
  </w:style>
  <w:style w:type="paragraph" w:styleId="Revision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FollowedHyperlink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Heading3Char">
    <w:name w:val="Heading 3 Char"/>
    <w:link w:val="Heading3"/>
    <w:rsid w:val="005D5129"/>
    <w:rPr>
      <w:i/>
      <w:sz w:val="24"/>
      <w:lang w:val="fr-FR" w:eastAsia="en-US"/>
    </w:rPr>
  </w:style>
  <w:style w:type="character" w:styleId="EndnoteReference">
    <w:name w:val="endnote reference"/>
    <w:rsid w:val="007967A9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semiHidden/>
    <w:rsid w:val="00D97FE7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ec.europa.eu/eurostat/ramon/nomenclatures/index.cfm?TargetUrl=LST_NOM_DTL&amp;StrNom=NACE_REV2&amp;StrLanguageCode=EN" TargetMode="External"/><Relationship Id="rId1" Type="http://schemas.openxmlformats.org/officeDocument/2006/relationships/hyperlink" Target="https://www.iso.org/obp/u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0EE1AE26EE081346B0126385BD9103EC" ma:contentTypeVersion="17" ma:contentTypeDescription="Create a new document in this library." ma:contentTypeScope="" ma:versionID="b842a09d8ff32405541b1a201db956d1">
  <xsd:schema xmlns:xsd="http://www.w3.org/2001/XMLSchema" xmlns:xs="http://www.w3.org/2001/XMLSchema" xmlns:p="http://schemas.microsoft.com/office/2006/metadata/properties" xmlns:ns3="0e52a87e-fa0e-4867-9149-5c43122db7fb" xmlns:ns4="5e096da0-7658-45d2-ba1d-117eb64c3931" targetNamespace="http://schemas.microsoft.com/office/2006/metadata/properties" ma:root="true" ma:fieldsID="88fb6a33b7ee1fbfb200c1bbe2a792a3" ns3:_="" ns4:_="">
    <xsd:import namespace="0e52a87e-fa0e-4867-9149-5c43122db7fb"/>
    <xsd:import namespace="5e096da0-7658-45d2-ba1d-117eb64c3931"/>
    <xsd:element name="properties">
      <xsd:complexType>
        <xsd:sequence>
          <xsd:element name="documentManagement">
            <xsd:complexType>
              <xsd:all>
                <xsd:element ref="ns3:Status"/>
                <xsd:element ref="ns3:Working_x0020_group_x0020_REF_x0020_DOC_x0020_meeting" minOccurs="0"/>
                <xsd:element ref="ns3:Next_x0020_date_x0020_of_x0020_delivery" minOccurs="0"/>
                <xsd:element ref="ns3:Final_x0020_date_x0020_of_x0020_delivery"/>
                <xsd:element ref="ns3:Leader_x0020__x0028_unit_x0029_"/>
                <xsd:element ref="ns3:Leader_x0020__x0028_staff_x0020_member_x0029_"/>
                <xsd:element ref="ns3:Contributors" minOccurs="0"/>
                <xsd:element ref="ns3:Other_x0020_stakeholders" minOccurs="0"/>
                <xsd:element ref="ns3:Validation" minOccurs="0"/>
                <xsd:element ref="ns3:Impact_x0020_on_x0020_business_x0020_requirements_x0020_for_x0020_IT" minOccurs="0"/>
                <xsd:element ref="ns3:About"/>
                <xsd:element ref="ns4:Year" minOccurs="0"/>
                <xsd:element ref="ns3:About_x0020_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a87e-fa0e-4867-9149-5c43122db7fb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Status" ma:format="Dropdown" ma:internalName="Status">
      <xsd:simpleType>
        <xsd:restriction base="dms:Choice">
          <xsd:enumeration value="Internal Draft"/>
          <xsd:enumeration value="EAC consultation"/>
          <xsd:enumeration value="Final"/>
        </xsd:restriction>
      </xsd:simpleType>
    </xsd:element>
    <xsd:element name="Working_x0020_group_x0020_REF_x0020_DOC_x0020_meeting" ma:index="6" nillable="true" ma:displayName="Working group REF DOC meeting" ma:format="DateOnly" ma:internalName="Working_x0020_group_x0020_REF_x0020_DOC_x0020_meeting">
      <xsd:simpleType>
        <xsd:restriction base="dms:DateTime"/>
      </xsd:simpleType>
    </xsd:element>
    <xsd:element name="Next_x0020_date_x0020_of_x0020_delivery" ma:index="7" nillable="true" ma:displayName="Next date of delivery" ma:format="DateOnly" ma:internalName="Next_x0020_date_x0020_of_x0020_delivery">
      <xsd:simpleType>
        <xsd:restriction base="dms:DateTime"/>
      </xsd:simpleType>
    </xsd:element>
    <xsd:element name="Final_x0020_date_x0020_of_x0020_delivery" ma:index="8" ma:displayName="Final date of delivery" ma:format="DateOnly" ma:internalName="Final_x0020_date_x0020_of_x0020_delivery">
      <xsd:simpleType>
        <xsd:restriction base="dms:DateTime"/>
      </xsd:simpleType>
    </xsd:element>
    <xsd:element name="Leader_x0020__x0028_unit_x0029_" ma:index="9" ma:displayName="Leader (unit)" ma:internalName="Leader_x0020__x0028_unit_x0029_">
      <xsd:simpleType>
        <xsd:restriction base="dms:Text">
          <xsd:maxLength value="255"/>
        </xsd:restriction>
      </xsd:simpleType>
    </xsd:element>
    <xsd:element name="Leader_x0020__x0028_staff_x0020_member_x0029_" ma:index="10" ma:displayName="Leader (staff member)" ma:internalName="Leader_x0020__x0028_staff_x0020_member_x0029_">
      <xsd:simpleType>
        <xsd:restriction base="dms:Text">
          <xsd:maxLength value="255"/>
        </xsd:restriction>
      </xsd:simpleType>
    </xsd:element>
    <xsd:element name="Contributors" ma:index="11" nillable="true" ma:displayName="Contributors" ma:internalName="Contributors">
      <xsd:simpleType>
        <xsd:restriction base="dms:Text">
          <xsd:maxLength value="255"/>
        </xsd:restriction>
      </xsd:simpleType>
    </xsd:element>
    <xsd:element name="Other_x0020_stakeholders" ma:index="12" nillable="true" ma:displayName="Other stakeholders" ma:internalName="Other_x0020_stakeholders">
      <xsd:simpleType>
        <xsd:restriction base="dms:Text">
          <xsd:maxLength value="255"/>
        </xsd:restriction>
      </xsd:simpleType>
    </xsd:element>
    <xsd:element name="Validation" ma:index="13" nillable="true" ma:displayName="Validation" ma:internalName="Validation">
      <xsd:simpleType>
        <xsd:restriction base="dms:Text">
          <xsd:maxLength value="255"/>
        </xsd:restriction>
      </xsd:simpleType>
    </xsd:element>
    <xsd:element name="Impact_x0020_on_x0020_business_x0020_requirements_x0020_for_x0020_IT" ma:index="14" nillable="true" ma:displayName="Impact on business requirements for IT" ma:internalName="Impact_x0020_on_x0020_business_x0020_requirements_x0020_for_x0020_IT">
      <xsd:simpleType>
        <xsd:restriction base="dms:Note">
          <xsd:maxLength value="255"/>
        </xsd:restriction>
      </xsd:simpleType>
    </xsd:element>
    <xsd:element name="About" ma:index="22" ma:displayName="About" ma:format="Dropdown" ma:internalName="About">
      <xsd:simpleType>
        <xsd:restriction base="dms:Choice">
          <xsd:enumeration value="Annual Work Programme"/>
          <xsd:enumeration value="Programme Guide and calls"/>
          <xsd:enumeration value="Management of National Agencies"/>
          <xsd:enumeration value="Grant agreements with beneficiaries"/>
          <xsd:enumeration value="Forms and related documents"/>
          <xsd:enumeration value="Documents and tools for selection"/>
          <xsd:enumeration value="Guidance and support documents"/>
          <xsd:enumeration value="Consultation of operational Units"/>
          <xsd:enumeration value="Yearly Report assessment"/>
          <xsd:enumeration value="Final beneficiary reports"/>
          <xsd:enumeration value="Guide for NAs – main part"/>
          <xsd:enumeration value="Guidelines and technical instructions (Annex III to GfNA)"/>
        </xsd:restriction>
      </xsd:simpleType>
    </xsd:element>
    <xsd:element name="About_x0020_2" ma:index="24" nillable="true" ma:displayName="More details" ma:format="RadioButtons" ma:internalName="About_x0020_2">
      <xsd:simpleType>
        <xsd:restriction base="dms:Choice">
          <xsd:enumeration value="Revision2017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96da0-7658-45d2-ba1d-117eb64c3931" elementFormDefault="qualified">
    <xsd:import namespace="http://schemas.microsoft.com/office/2006/documentManagement/types"/>
    <xsd:import namespace="http://schemas.microsoft.com/office/infopath/2007/PartnerControls"/>
    <xsd:element name="Year" ma:index="23" nillable="true" ma:displayName="Year" ma:default="2016" ma:description="Choice Field with years starting from 2014" ma:format="Dropdown" ma:internalName="Year">
      <xsd:simpleType>
        <xsd:restriction base="dms:Choice">
          <xsd:enumeration value="2014"/>
          <xsd:enumeration value="2015"/>
          <xsd:enumeration value="2016"/>
          <xsd:enumeration value="2017"/>
          <xsd:enumeration value="2018"/>
          <xsd:enumeration value="2019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 ma:index="15" ma:displayName="Comments"/>
        <xsd:element name="keywords" minOccurs="0" maxOccurs="1" type="xsd:string" ma:index="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0e52a87e-fa0e-4867-9149-5c43122db7fb">Internal Draft</Status>
    <Next_x0020_date_x0020_of_x0020_delivery xmlns="0e52a87e-fa0e-4867-9149-5c43122db7fb" xsi:nil="true"/>
    <Final_x0020_date_x0020_of_x0020_delivery xmlns="0e52a87e-fa0e-4867-9149-5c43122db7fb">2017-03-30T22:00:00+00:00</Final_x0020_date_x0020_of_x0020_delivery>
    <Contributors xmlns="0e52a87e-fa0e-4867-9149-5c43122db7fb" xsi:nil="true"/>
    <Leader_x0020__x0028_unit_x0029_ xmlns="0e52a87e-fa0e-4867-9149-5c43122db7fb">B1/B4</Leader_x0020__x0028_unit_x0029_>
    <Working_x0020_group_x0020_REF_x0020_DOC_x0020_meeting xmlns="0e52a87e-fa0e-4867-9149-5c43122db7fb" xsi:nil="true"/>
    <Validation xmlns="0e52a87e-fa0e-4867-9149-5c43122db7fb" xsi:nil="true"/>
    <About xmlns="0e52a87e-fa0e-4867-9149-5c43122db7fb">Grant agreements with beneficiaries</About>
    <Leader_x0020__x0028_staff_x0020_member_x0029_ xmlns="0e52a87e-fa0e-4867-9149-5c43122db7fb">B1</Leader_x0020__x0028_staff_x0020_member_x0029_>
    <Other_x0020_stakeholders xmlns="0e52a87e-fa0e-4867-9149-5c43122db7fb" xsi:nil="true"/>
    <Impact_x0020_on_x0020_business_x0020_requirements_x0020_for_x0020_IT xmlns="0e52a87e-fa0e-4867-9149-5c43122db7fb" xsi:nil="true"/>
    <Year xmlns="5e096da0-7658-45d2-ba1d-117eb64c3931">2017</Year>
    <About_x0020_2 xmlns="0e52a87e-fa0e-4867-9149-5c43122db7fb">Revision2017</About_x0020_2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4724C-CD38-4E3C-A357-2481A4580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2a87e-fa0e-4867-9149-5c43122db7fb"/>
    <ds:schemaRef ds:uri="5e096da0-7658-45d2-ba1d-117eb64c39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042D97-5254-439C-BD7E-F6600E2DF7B1}">
  <ds:schemaRefs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5e096da0-7658-45d2-ba1d-117eb64c3931"/>
    <ds:schemaRef ds:uri="0e52a87e-fa0e-4867-9149-5c43122db7f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056779-2A78-4C25-8311-CCDEF7E8F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3882BD-8549-4736-B50E-CE3AB385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4</TotalTime>
  <Pages>3</Pages>
  <Words>335</Words>
  <Characters>2130</Characters>
  <Application>Microsoft Office Word</Application>
  <DocSecurity>0</DocSecurity>
  <PresentationFormat>Microsoft Word 11.0</PresentationFormat>
  <Lines>17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> </vt:lpstr>
    </vt:vector>
  </TitlesOfParts>
  <Company>European Commission</Company>
  <LinksUpToDate>false</LinksUpToDate>
  <CharactersWithSpaces>2461</CharactersWithSpaces>
  <SharedDoc>false</SharedDoc>
  <HLinks>
    <vt:vector size="12" baseType="variant"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HUERTAS MARTINEZ Marta (EAC)</dc:creator>
  <cp:lastModifiedBy>Stoika Radu</cp:lastModifiedBy>
  <cp:revision>4</cp:revision>
  <cp:lastPrinted>2013-11-06T08:46:00Z</cp:lastPrinted>
  <dcterms:created xsi:type="dcterms:W3CDTF">2017-03-13T14:43:00Z</dcterms:created>
  <dcterms:modified xsi:type="dcterms:W3CDTF">2018-03-27T09:54:00Z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50000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0x010100258AA79CEB83498886A3A08681123250000EE1AE26EE081346B0126385BD9103EC</vt:lpwstr>
  </property>
</Properties>
</file>